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0D99E6" w14:textId="59D5E08C" w:rsidR="004A3553" w:rsidRPr="0017488C" w:rsidRDefault="00106BFD" w:rsidP="000A66A2">
      <w:r w:rsidRPr="0017488C">
        <w:rPr>
          <w:lang w:eastAsia="de-DE"/>
        </w:rPr>
        <w:t xml:space="preserve">Hiermit </w:t>
      </w:r>
      <w:r w:rsidRPr="0017488C">
        <w:t>erkläre</w:t>
      </w:r>
      <w:r w:rsidR="00A31A70" w:rsidRPr="0017488C">
        <w:t>n wir die Bildung einer Bieter</w:t>
      </w:r>
      <w:r w:rsidRPr="0017488C">
        <w:t>gemeinschaft</w:t>
      </w:r>
      <w:r w:rsidR="00A31A70" w:rsidRPr="0017488C">
        <w:t>/Arbeitsgemeinschaft</w:t>
      </w:r>
      <w:r w:rsidRPr="0017488C">
        <w:t xml:space="preserve">, deren </w:t>
      </w:r>
      <w:r w:rsidR="002D38C1" w:rsidRPr="0017488C">
        <w:t xml:space="preserve">für die Durchführung des Vertrages </w:t>
      </w:r>
      <w:r w:rsidRPr="0017488C">
        <w:t>bevollmächtigte</w:t>
      </w:r>
      <w:r w:rsidR="00C0705D">
        <w:t>*</w:t>
      </w:r>
      <w:r w:rsidRPr="0017488C">
        <w:t>r Vertreter</w:t>
      </w:r>
      <w:r w:rsidR="00C0705D">
        <w:t>*in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2A0" w:firstRow="1" w:lastRow="0" w:firstColumn="1" w:lastColumn="0" w:noHBand="1" w:noVBand="0"/>
      </w:tblPr>
      <w:tblGrid>
        <w:gridCol w:w="9356"/>
      </w:tblGrid>
      <w:tr w:rsidR="00106BFD" w:rsidRPr="004A3553" w14:paraId="03FE0529" w14:textId="77777777" w:rsidTr="000A66A2">
        <w:tc>
          <w:tcPr>
            <w:tcW w:w="9356" w:type="dxa"/>
            <w:shd w:val="clear" w:color="auto" w:fill="D9D9D9"/>
          </w:tcPr>
          <w:p w14:paraId="226B2884" w14:textId="607057B9" w:rsidR="00106BFD" w:rsidRPr="00394EE6" w:rsidRDefault="00106BFD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 xml:space="preserve">Name, Anschrift </w:t>
            </w:r>
            <w:r w:rsidR="00C0705D" w:rsidRPr="00394EE6">
              <w:rPr>
                <w:b/>
                <w:bCs/>
              </w:rPr>
              <w:t>der*</w:t>
            </w:r>
            <w:r w:rsidRPr="00394EE6">
              <w:rPr>
                <w:b/>
                <w:bCs/>
              </w:rPr>
              <w:t>des bevollmächtigten Vertreters</w:t>
            </w:r>
            <w:r w:rsidR="00C0705D" w:rsidRPr="00394EE6">
              <w:rPr>
                <w:b/>
                <w:bCs/>
              </w:rPr>
              <w:t>*in</w:t>
            </w:r>
          </w:p>
        </w:tc>
      </w:tr>
      <w:tr w:rsidR="00106BFD" w:rsidRPr="004A3553" w14:paraId="21A57007" w14:textId="77777777" w:rsidTr="000A66A2"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4A3553" w:rsidRDefault="00F064FB" w:rsidP="000A66A2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fldChar w:fldCharType="end"/>
            </w:r>
            <w:bookmarkEnd w:id="0"/>
          </w:p>
        </w:tc>
      </w:tr>
    </w:tbl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>
      <w:pPr>
        <w:pStyle w:val="Listenabsatz"/>
        <w:numPr>
          <w:ilvl w:val="0"/>
          <w:numId w:val="2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>
      <w:pPr>
        <w:pStyle w:val="Listenabsatz"/>
        <w:numPr>
          <w:ilvl w:val="0"/>
          <w:numId w:val="2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0A66A2" w14:paraId="7B12C158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394EE6" w:rsidRDefault="00115D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Mitglied 1</w:t>
            </w:r>
            <w:r w:rsidR="00405F1B" w:rsidRPr="00394EE6">
              <w:rPr>
                <w:b/>
                <w:bCs/>
              </w:rPr>
              <w:t xml:space="preserve"> der Bietergemeinschaft (Name</w:t>
            </w:r>
            <w:r w:rsidR="00EA7BB2" w:rsidRPr="00394EE6">
              <w:rPr>
                <w:b/>
                <w:bCs/>
              </w:rPr>
              <w:t xml:space="preserve"> und</w:t>
            </w:r>
            <w:r w:rsidR="00405F1B" w:rsidRPr="00394EE6">
              <w:rPr>
                <w:b/>
                <w:bCs/>
              </w:rPr>
              <w:t xml:space="preserve"> Adresse)</w:t>
            </w:r>
          </w:p>
        </w:tc>
      </w:tr>
      <w:tr w:rsidR="00405F1B" w:rsidRPr="000A66A2" w14:paraId="4E97520C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  <w:tr w:rsidR="00405F1B" w:rsidRPr="000A66A2" w14:paraId="3513D555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394EE6" w:rsidRDefault="00405F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405F1B" w:rsidRPr="000A66A2" w14:paraId="78FE9CDF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  <w:tr w:rsidR="00405F1B" w:rsidRPr="000A66A2" w14:paraId="384DB451" w14:textId="77777777" w:rsidTr="000A66A2"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394EE6" w:rsidRDefault="00405F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 oder Person des Erklärenden nach § 126b BGB:</w:t>
            </w:r>
          </w:p>
        </w:tc>
      </w:tr>
      <w:tr w:rsidR="00405F1B" w:rsidRPr="000A66A2" w14:paraId="06AAEA5F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</w:tbl>
    <w:p w14:paraId="65EDF68E" w14:textId="59C2FAC9" w:rsidR="00405F1B" w:rsidRPr="006C5AD9" w:rsidRDefault="00405F1B" w:rsidP="00106BFD">
      <w:pPr>
        <w:tabs>
          <w:tab w:val="left" w:pos="426"/>
        </w:tabs>
        <w:ind w:right="170"/>
        <w:rPr>
          <w:rFonts w:cs="Arial"/>
          <w:b/>
          <w:sz w:val="14"/>
          <w:szCs w:val="1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4A3553" w14:paraId="4CD990D9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Mitglied 2 der Bietergemeinschaft (Name</w:t>
            </w:r>
            <w:r w:rsidR="00EA7BB2" w:rsidRPr="00394EE6">
              <w:rPr>
                <w:b/>
                <w:bCs/>
              </w:rPr>
              <w:t xml:space="preserve"> und </w:t>
            </w:r>
            <w:r w:rsidRPr="00394EE6">
              <w:rPr>
                <w:b/>
                <w:bCs/>
              </w:rPr>
              <w:t>Adresse)</w:t>
            </w:r>
          </w:p>
        </w:tc>
      </w:tr>
      <w:tr w:rsidR="00405F1B" w:rsidRPr="004A3553" w14:paraId="1E6CBA80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405F1B" w:rsidRPr="004A3553" w14:paraId="23A8A3C8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405F1B" w:rsidRPr="004A3553" w14:paraId="6FC1B404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405F1B" w:rsidRPr="004A3553" w14:paraId="7E8241E6" w14:textId="77777777" w:rsidTr="000A66A2"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 oder Person des Erklärenden nach § 126b BGB:</w:t>
            </w:r>
          </w:p>
        </w:tc>
      </w:tr>
      <w:tr w:rsidR="00405F1B" w:rsidRPr="004A3553" w14:paraId="039670C3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</w:tbl>
    <w:p w14:paraId="3D70A648" w14:textId="77777777" w:rsidR="00405F1B" w:rsidRPr="006C5AD9" w:rsidRDefault="00405F1B" w:rsidP="000A51F2">
      <w:pPr>
        <w:tabs>
          <w:tab w:val="left" w:pos="426"/>
        </w:tabs>
        <w:ind w:right="170"/>
        <w:rPr>
          <w:rFonts w:cs="Arial"/>
          <w:b/>
          <w:sz w:val="14"/>
          <w:szCs w:val="1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4A3553" w14:paraId="36AB18EE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 xml:space="preserve">Mitglied 3 der Bietergemeinschaft (Name </w:t>
            </w:r>
            <w:r w:rsidR="00EA7BB2" w:rsidRPr="00394EE6">
              <w:rPr>
                <w:b/>
                <w:bCs/>
              </w:rPr>
              <w:t>und</w:t>
            </w:r>
            <w:r w:rsidRPr="00394EE6">
              <w:rPr>
                <w:b/>
                <w:bCs/>
              </w:rPr>
              <w:t xml:space="preserve"> Adresse)</w:t>
            </w:r>
          </w:p>
        </w:tc>
      </w:tr>
      <w:tr w:rsidR="00DE21DF" w:rsidRPr="004A3553" w14:paraId="545867E7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DE21DF" w:rsidRPr="004A3553" w14:paraId="5EB0F0B2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DE21DF" w:rsidRPr="004A3553" w14:paraId="652DCE7A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DE21DF" w:rsidRPr="004A3553" w14:paraId="08F988E1" w14:textId="77777777" w:rsidTr="000A66A2"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</w:t>
            </w:r>
            <w:r w:rsidR="0017488C" w:rsidRPr="00394EE6">
              <w:rPr>
                <w:b/>
                <w:bCs/>
              </w:rPr>
              <w:t xml:space="preserve"> oder Person des Erklärenden nach § 126b BGB</w:t>
            </w:r>
            <w:r w:rsidRPr="00394EE6">
              <w:rPr>
                <w:b/>
                <w:bCs/>
              </w:rPr>
              <w:t>:</w:t>
            </w:r>
          </w:p>
        </w:tc>
      </w:tr>
      <w:tr w:rsidR="00DE21DF" w:rsidRPr="004A3553" w14:paraId="1DA8E553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</w:tbl>
    <w:p w14:paraId="244282FF" w14:textId="77777777" w:rsidR="000A66A2" w:rsidRPr="00260AF4" w:rsidRDefault="000A66A2" w:rsidP="006C5AD9">
      <w:pPr>
        <w:tabs>
          <w:tab w:val="left" w:pos="426"/>
        </w:tabs>
        <w:ind w:right="170"/>
        <w:rPr>
          <w:rFonts w:cs="Arial"/>
          <w:b/>
        </w:rPr>
      </w:pPr>
    </w:p>
    <w:sectPr w:rsidR="000A66A2" w:rsidRPr="00260AF4" w:rsidSect="004319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268" w:right="1418" w:bottom="1276" w:left="1276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198E6" w14:textId="77777777" w:rsidR="00FC4B04" w:rsidRDefault="00FC4B04">
      <w:r>
        <w:separator/>
      </w:r>
    </w:p>
  </w:endnote>
  <w:endnote w:type="continuationSeparator" w:id="0">
    <w:p w14:paraId="2D1AAA02" w14:textId="77777777" w:rsidR="00FC4B04" w:rsidRDefault="00FC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36E9" w14:textId="77777777" w:rsidR="00541A63" w:rsidRDefault="00541A6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6"/>
      <w:gridCol w:w="4606"/>
    </w:tblGrid>
    <w:tr w:rsidR="00541A63" w:rsidRPr="00CD707D" w14:paraId="19025455" w14:textId="77777777" w:rsidTr="00E63400">
      <w:tc>
        <w:tcPr>
          <w:tcW w:w="4323" w:type="dxa"/>
        </w:tcPr>
        <w:p w14:paraId="47571C5B" w14:textId="77777777" w:rsidR="00541A63" w:rsidRPr="00CD707D" w:rsidRDefault="00541A63" w:rsidP="00541A63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73E7A719" w14:textId="77777777" w:rsidR="00541A63" w:rsidRPr="00CD707D" w:rsidRDefault="00541A63" w:rsidP="00541A63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4D73CD5F" w14:textId="4CFDB6B8" w:rsidR="00F22286" w:rsidRPr="00CD707D" w:rsidRDefault="00F22286" w:rsidP="00CD707D">
    <w:pPr>
      <w:pStyle w:val="Fuzeile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6ACA8" w14:textId="77777777" w:rsidR="00541A63" w:rsidRDefault="00541A6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1D035" w14:textId="77777777" w:rsidR="00FC4B04" w:rsidRDefault="00FC4B04">
      <w:r>
        <w:separator/>
      </w:r>
    </w:p>
  </w:footnote>
  <w:footnote w:type="continuationSeparator" w:id="0">
    <w:p w14:paraId="01E6944B" w14:textId="77777777" w:rsidR="00FC4B04" w:rsidRDefault="00FC4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F207D" w14:textId="77777777" w:rsidR="00541A63" w:rsidRDefault="00541A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60"/>
      <w:gridCol w:w="3246"/>
      <w:gridCol w:w="4606"/>
    </w:tblGrid>
    <w:tr w:rsidR="00222FA0" w:rsidRPr="000A66A2" w14:paraId="68554B09" w14:textId="77777777" w:rsidTr="006B2CAA">
      <w:trPr>
        <w:trHeight w:val="340"/>
      </w:trPr>
      <w:tc>
        <w:tcPr>
          <w:tcW w:w="1360" w:type="dxa"/>
        </w:tcPr>
        <w:p w14:paraId="43D0F49C" w14:textId="0FE52567" w:rsidR="00222FA0" w:rsidRPr="005E73A1" w:rsidRDefault="00222FA0" w:rsidP="00222FA0">
          <w:pPr>
            <w:pStyle w:val="Kopfzeile"/>
            <w:rPr>
              <w:szCs w:val="18"/>
              <w:highlight w:val="yellow"/>
            </w:rPr>
          </w:pPr>
          <w:bookmarkStart w:id="1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852" w:type="dxa"/>
          <w:gridSpan w:val="2"/>
        </w:tcPr>
        <w:p w14:paraId="4244E6C1" w14:textId="66FBA3D7" w:rsidR="00222FA0" w:rsidRPr="005E73A1" w:rsidRDefault="00222FA0" w:rsidP="00222FA0">
          <w:pPr>
            <w:pStyle w:val="Kopfzeile"/>
            <w:rPr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222FA0" w:rsidRPr="000A66A2" w14:paraId="2311373D" w14:textId="77777777" w:rsidTr="006B2CAA">
      <w:trPr>
        <w:trHeight w:val="340"/>
      </w:trPr>
      <w:tc>
        <w:tcPr>
          <w:tcW w:w="1360" w:type="dxa"/>
        </w:tcPr>
        <w:p w14:paraId="2B2C78B4" w14:textId="6D5622AF" w:rsidR="00222FA0" w:rsidRPr="005E73A1" w:rsidRDefault="00222FA0" w:rsidP="00222FA0">
          <w:pPr>
            <w:pStyle w:val="Kopfzeile"/>
            <w:rPr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852" w:type="dxa"/>
          <w:gridSpan w:val="2"/>
        </w:tcPr>
        <w:p w14:paraId="641F6276" w14:textId="168FE294" w:rsidR="00222FA0" w:rsidRPr="005E73A1" w:rsidRDefault="00222FA0" w:rsidP="00222FA0">
          <w:pPr>
            <w:pStyle w:val="Kopfzeile"/>
            <w:rPr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155CC2" w:rsidRPr="000A66A2" w14:paraId="077D28B2" w14:textId="77777777" w:rsidTr="00CD707D">
      <w:trPr>
        <w:trHeight w:val="340"/>
      </w:trPr>
      <w:tc>
        <w:tcPr>
          <w:tcW w:w="1360" w:type="dxa"/>
          <w:vAlign w:val="center"/>
        </w:tcPr>
        <w:p w14:paraId="6680E7FD" w14:textId="0471F812" w:rsidR="00155CC2" w:rsidRPr="005E73A1" w:rsidRDefault="00155CC2" w:rsidP="00155CC2">
          <w:pPr>
            <w:pStyle w:val="Kopfzeile"/>
            <w:rPr>
              <w:szCs w:val="18"/>
            </w:rPr>
          </w:pPr>
          <w:r>
            <w:rPr>
              <w:rFonts w:cs="Arial"/>
              <w:szCs w:val="18"/>
            </w:rPr>
            <w:t>Los 2</w:t>
          </w:r>
        </w:p>
      </w:tc>
      <w:tc>
        <w:tcPr>
          <w:tcW w:w="7852" w:type="dxa"/>
          <w:gridSpan w:val="2"/>
          <w:vAlign w:val="center"/>
        </w:tcPr>
        <w:p w14:paraId="7A50C407" w14:textId="63A7C240" w:rsidR="00155CC2" w:rsidRPr="005E73A1" w:rsidRDefault="00155CC2" w:rsidP="00155CC2">
          <w:pPr>
            <w:pStyle w:val="Kopfzeile"/>
            <w:rPr>
              <w:szCs w:val="18"/>
            </w:rPr>
          </w:pPr>
          <w:r w:rsidRPr="00B213EE">
            <w:rPr>
              <w:rFonts w:cs="Arial"/>
              <w:szCs w:val="18"/>
            </w:rPr>
            <w:t>DevOps und Betrieb</w:t>
          </w:r>
        </w:p>
      </w:tc>
    </w:tr>
    <w:tr w:rsidR="00CD707D" w:rsidRPr="000A66A2" w14:paraId="73355EAD" w14:textId="77777777" w:rsidTr="006730B9">
      <w:trPr>
        <w:trHeight w:val="340"/>
      </w:trPr>
      <w:tc>
        <w:tcPr>
          <w:tcW w:w="4606" w:type="dxa"/>
          <w:gridSpan w:val="2"/>
          <w:vAlign w:val="center"/>
        </w:tcPr>
        <w:p w14:paraId="3432C994" w14:textId="77777777" w:rsidR="00CD707D" w:rsidRPr="006C5AD9" w:rsidRDefault="00CD707D" w:rsidP="000A66A2">
          <w:pPr>
            <w:pStyle w:val="Kopfzeile"/>
            <w:rPr>
              <w:b/>
              <w:bCs/>
              <w:szCs w:val="18"/>
            </w:rPr>
          </w:pPr>
          <w:r w:rsidRPr="006C5AD9">
            <w:rPr>
              <w:b/>
              <w:bCs/>
              <w:szCs w:val="18"/>
            </w:rPr>
            <w:t>Anlage A1 - Bietergemeinschaftserklärung</w:t>
          </w:r>
        </w:p>
      </w:tc>
      <w:tc>
        <w:tcPr>
          <w:tcW w:w="4606" w:type="dxa"/>
          <w:vAlign w:val="center"/>
        </w:tcPr>
        <w:p w14:paraId="678EFAB8" w14:textId="40047C88" w:rsidR="00CD707D" w:rsidRPr="00CD707D" w:rsidRDefault="00222FA0" w:rsidP="00CD707D">
          <w:pPr>
            <w:pStyle w:val="Kopfzeile"/>
            <w:jc w:val="right"/>
            <w:rPr>
              <w:b/>
              <w:bCs/>
              <w:szCs w:val="18"/>
              <w:lang w:val="de-DE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1"/>
  </w:tbl>
  <w:p w14:paraId="49ED7092" w14:textId="49CFCBF9" w:rsidR="00CD30EB" w:rsidRPr="004A3553" w:rsidRDefault="00CD30EB" w:rsidP="004A3553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53A7" w14:textId="77777777" w:rsidR="00541A63" w:rsidRDefault="00541A6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4448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8EA6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207E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F6D8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268F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72C7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F21F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94F4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187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56A5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1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1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1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7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8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807411">
    <w:abstractNumId w:val="10"/>
  </w:num>
  <w:num w:numId="2" w16cid:durableId="319888644">
    <w:abstractNumId w:val="18"/>
  </w:num>
  <w:num w:numId="3" w16cid:durableId="927077289">
    <w:abstractNumId w:val="9"/>
  </w:num>
  <w:num w:numId="4" w16cid:durableId="2135710409">
    <w:abstractNumId w:val="7"/>
  </w:num>
  <w:num w:numId="5" w16cid:durableId="1252542196">
    <w:abstractNumId w:val="6"/>
  </w:num>
  <w:num w:numId="6" w16cid:durableId="41026123">
    <w:abstractNumId w:val="5"/>
  </w:num>
  <w:num w:numId="7" w16cid:durableId="1148472367">
    <w:abstractNumId w:val="4"/>
  </w:num>
  <w:num w:numId="8" w16cid:durableId="627980281">
    <w:abstractNumId w:val="8"/>
  </w:num>
  <w:num w:numId="9" w16cid:durableId="766577693">
    <w:abstractNumId w:val="3"/>
  </w:num>
  <w:num w:numId="10" w16cid:durableId="1203206799">
    <w:abstractNumId w:val="2"/>
  </w:num>
  <w:num w:numId="11" w16cid:durableId="434253924">
    <w:abstractNumId w:val="1"/>
  </w:num>
  <w:num w:numId="12" w16cid:durableId="160446126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ocumentProtection w:edit="forms" w:enforcement="1" w:cryptProviderType="rsaAES" w:cryptAlgorithmClass="hash" w:cryptAlgorithmType="typeAny" w:cryptAlgorithmSid="14" w:cryptSpinCount="100000" w:hash="iowf01yUBi+6Qrhy/ehRG4natPuUBT8rkI6AKYZVdwd90S3F3OZqG1gQ2x7Hi2iicJkh6DjjrP0lt2c9JoeFig==" w:salt="BGV/11T8y9s1NsGN5Czws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3715B"/>
    <w:rsid w:val="000403F8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A66A2"/>
    <w:rsid w:val="000B0E3B"/>
    <w:rsid w:val="000B17F0"/>
    <w:rsid w:val="000D225C"/>
    <w:rsid w:val="000D546F"/>
    <w:rsid w:val="000D63F4"/>
    <w:rsid w:val="000E1FC5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5CC2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2FA0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D5629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3B04"/>
    <w:rsid w:val="003254B7"/>
    <w:rsid w:val="0033233D"/>
    <w:rsid w:val="00343CEF"/>
    <w:rsid w:val="003455C1"/>
    <w:rsid w:val="003534A0"/>
    <w:rsid w:val="00354F00"/>
    <w:rsid w:val="00362D3B"/>
    <w:rsid w:val="00364438"/>
    <w:rsid w:val="00365B7B"/>
    <w:rsid w:val="00384C5B"/>
    <w:rsid w:val="00385A72"/>
    <w:rsid w:val="00393FE8"/>
    <w:rsid w:val="00394EE6"/>
    <w:rsid w:val="003A01DE"/>
    <w:rsid w:val="003A678A"/>
    <w:rsid w:val="003B031D"/>
    <w:rsid w:val="003B6770"/>
    <w:rsid w:val="003C53CA"/>
    <w:rsid w:val="003C6E6A"/>
    <w:rsid w:val="003D185C"/>
    <w:rsid w:val="003D4848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19FC"/>
    <w:rsid w:val="00434291"/>
    <w:rsid w:val="00435F02"/>
    <w:rsid w:val="00436445"/>
    <w:rsid w:val="004552FE"/>
    <w:rsid w:val="004560CE"/>
    <w:rsid w:val="004642CC"/>
    <w:rsid w:val="0046431F"/>
    <w:rsid w:val="00474889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553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1A63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E73A1"/>
    <w:rsid w:val="005F4326"/>
    <w:rsid w:val="00614B2D"/>
    <w:rsid w:val="00616556"/>
    <w:rsid w:val="00627F67"/>
    <w:rsid w:val="00630C2F"/>
    <w:rsid w:val="00634F68"/>
    <w:rsid w:val="00635090"/>
    <w:rsid w:val="00636486"/>
    <w:rsid w:val="00636EA9"/>
    <w:rsid w:val="00643263"/>
    <w:rsid w:val="00643DD6"/>
    <w:rsid w:val="00652E46"/>
    <w:rsid w:val="00657D62"/>
    <w:rsid w:val="006620E4"/>
    <w:rsid w:val="00681AD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5AD9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0738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D8D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A6E30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3C9B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93115"/>
    <w:rsid w:val="00AA3B10"/>
    <w:rsid w:val="00AC20BA"/>
    <w:rsid w:val="00AC57FA"/>
    <w:rsid w:val="00AD0845"/>
    <w:rsid w:val="00AD1B95"/>
    <w:rsid w:val="00AD646C"/>
    <w:rsid w:val="00AD7326"/>
    <w:rsid w:val="00AE381F"/>
    <w:rsid w:val="00AE6ACF"/>
    <w:rsid w:val="00AE7090"/>
    <w:rsid w:val="00AF21BE"/>
    <w:rsid w:val="00AF7853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67107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C128C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7CE"/>
    <w:rsid w:val="00C65E46"/>
    <w:rsid w:val="00C6787B"/>
    <w:rsid w:val="00C7302D"/>
    <w:rsid w:val="00C74A52"/>
    <w:rsid w:val="00C834DC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D707D"/>
    <w:rsid w:val="00CE7301"/>
    <w:rsid w:val="00CF09A2"/>
    <w:rsid w:val="00CF3B4C"/>
    <w:rsid w:val="00D03618"/>
    <w:rsid w:val="00D03AAF"/>
    <w:rsid w:val="00D076EB"/>
    <w:rsid w:val="00D10AA7"/>
    <w:rsid w:val="00D10C2F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C69D5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4B04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C5AD9"/>
    <w:pPr>
      <w:spacing w:after="120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4319FC"/>
    <w:pPr>
      <w:tabs>
        <w:tab w:val="right" w:pos="8504"/>
      </w:tabs>
      <w:spacing w:line="360" w:lineRule="auto"/>
    </w:pPr>
    <w:rPr>
      <w:lang w:val="x-none"/>
    </w:rPr>
  </w:style>
  <w:style w:type="paragraph" w:styleId="Kopfzeile">
    <w:name w:val="header"/>
    <w:link w:val="KopfzeileZchn"/>
    <w:uiPriority w:val="99"/>
    <w:rsid w:val="00A93115"/>
    <w:pPr>
      <w:tabs>
        <w:tab w:val="center" w:pos="4819"/>
        <w:tab w:val="right" w:pos="9071"/>
      </w:tabs>
    </w:pPr>
    <w:rPr>
      <w:rFonts w:ascii="Arial" w:hAnsi="Arial"/>
      <w:sz w:val="18"/>
      <w:lang w:val="x-none" w:eastAsia="ar-SA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93115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4319FC"/>
    <w:rPr>
      <w:rFonts w:ascii="Arial" w:hAnsi="Arial"/>
      <w:sz w:val="22"/>
      <w:lang w:val="x-none"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rFonts w:ascii="Arial" w:hAnsi="Arial"/>
      <w:b/>
      <w:u w:val="single"/>
      <w:lang w:val="x-none"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paragraph" w:customStyle="1" w:styleId="Standard-Tabelle">
    <w:name w:val="Standard - Tabelle"/>
    <w:basedOn w:val="Standard"/>
    <w:qFormat/>
    <w:rsid w:val="000A66A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>Benny-Kim Wendler</dc:creator>
  <cp:keywords/>
  <cp:lastModifiedBy>Benny-Kim Wendler</cp:lastModifiedBy>
  <cp:revision>6</cp:revision>
  <cp:lastPrinted>2016-08-16T13:06:00Z</cp:lastPrinted>
  <dcterms:created xsi:type="dcterms:W3CDTF">2023-05-16T14:14:00Z</dcterms:created>
  <dcterms:modified xsi:type="dcterms:W3CDTF">2026-05-28T17:50:00Z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